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84F6C">
              <w:rPr>
                <w:rFonts w:ascii="Arial" w:hAnsi="Arial" w:cs="Arial"/>
                <w:sz w:val="28"/>
                <w:szCs w:val="28"/>
              </w:rPr>
              <w:t>0</w:t>
            </w:r>
            <w:r w:rsidR="00027F57">
              <w:rPr>
                <w:rFonts w:ascii="Arial" w:hAnsi="Arial" w:cs="Arial"/>
                <w:sz w:val="28"/>
                <w:szCs w:val="28"/>
              </w:rPr>
              <w:t>3</w:t>
            </w:r>
            <w:r w:rsidR="00BD354A">
              <w:rPr>
                <w:rFonts w:ascii="Arial" w:hAnsi="Arial" w:cs="Arial"/>
                <w:sz w:val="28"/>
                <w:szCs w:val="28"/>
              </w:rPr>
              <w:t>2</w:t>
            </w:r>
            <w:r w:rsidR="003A654C">
              <w:rPr>
                <w:rFonts w:ascii="Arial" w:hAnsi="Arial" w:cs="Arial"/>
                <w:sz w:val="28"/>
                <w:szCs w:val="28"/>
              </w:rPr>
              <w:t>/</w:t>
            </w:r>
            <w:r w:rsidR="00B51613">
              <w:rPr>
                <w:rFonts w:ascii="Arial" w:hAnsi="Arial" w:cs="Arial"/>
                <w:sz w:val="28"/>
                <w:szCs w:val="28"/>
              </w:rPr>
              <w:t>2018</w:t>
            </w:r>
          </w:p>
          <w:p w:rsidR="001E7351" w:rsidRPr="001E7351" w:rsidRDefault="002E62D2" w:rsidP="00027F57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984F6C">
              <w:rPr>
                <w:rFonts w:ascii="Arial" w:hAnsi="Arial" w:cs="Arial"/>
                <w:sz w:val="28"/>
                <w:szCs w:val="28"/>
              </w:rPr>
              <w:t>0</w:t>
            </w:r>
            <w:r w:rsidR="00BA03FC">
              <w:rPr>
                <w:rFonts w:ascii="Arial" w:hAnsi="Arial" w:cs="Arial"/>
                <w:sz w:val="28"/>
                <w:szCs w:val="28"/>
              </w:rPr>
              <w:t>2</w:t>
            </w:r>
            <w:r w:rsidR="00BD354A">
              <w:rPr>
                <w:rFonts w:ascii="Arial" w:hAnsi="Arial" w:cs="Arial"/>
                <w:sz w:val="28"/>
                <w:szCs w:val="28"/>
              </w:rPr>
              <w:t>7</w:t>
            </w:r>
            <w:r w:rsidR="00B51613">
              <w:rPr>
                <w:rFonts w:ascii="Arial" w:hAnsi="Arial" w:cs="Arial"/>
                <w:sz w:val="28"/>
                <w:szCs w:val="28"/>
              </w:rPr>
              <w:t>/2018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BD354A" w:rsidRPr="00BD354A" w:rsidRDefault="005276F9" w:rsidP="00BD354A">
      <w:pPr>
        <w:spacing w:line="360" w:lineRule="auto"/>
        <w:jc w:val="both"/>
        <w:rPr>
          <w:rFonts w:ascii="Arial" w:hAnsi="Arial" w:cs="Arial"/>
        </w:rPr>
      </w:pPr>
      <w:r w:rsidRPr="00A93CAC">
        <w:rPr>
          <w:rFonts w:ascii="Arial" w:hAnsi="Arial" w:cs="Arial"/>
          <w:b/>
          <w:sz w:val="22"/>
          <w:szCs w:val="22"/>
        </w:rPr>
        <w:t xml:space="preserve">OBJETO: </w:t>
      </w:r>
    </w:p>
    <w:p w:rsidR="00CC14CA" w:rsidRDefault="00BD354A" w:rsidP="00BD354A">
      <w:p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D354A">
        <w:rPr>
          <w:rFonts w:ascii="Arial" w:hAnsi="Arial" w:cs="Arial"/>
        </w:rPr>
        <w:t xml:space="preserve"> Contratação de pessoa jurídica para locação de bens moveis para atender os eventos do </w:t>
      </w:r>
      <w:r w:rsidRPr="00BD354A">
        <w:rPr>
          <w:rFonts w:ascii="Arial" w:hAnsi="Arial" w:cs="Arial"/>
          <w:b/>
          <w:bCs/>
        </w:rPr>
        <w:t>SENAR-AR/MS</w:t>
      </w:r>
      <w:r w:rsidR="00CC14CA">
        <w:rPr>
          <w:rFonts w:ascii="Arial" w:hAnsi="Arial" w:cs="Arial"/>
          <w:b/>
          <w:color w:val="000000"/>
          <w:sz w:val="22"/>
          <w:szCs w:val="22"/>
        </w:rPr>
        <w:t>.</w:t>
      </w:r>
    </w:p>
    <w:p w:rsidR="00CC14CA" w:rsidRPr="00CC14CA" w:rsidRDefault="00CC14CA" w:rsidP="00C85EA1">
      <w:p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B51613">
        <w:rPr>
          <w:rFonts w:ascii="Arial" w:hAnsi="Arial" w:cs="Arial"/>
          <w:b w:val="0"/>
          <w:sz w:val="22"/>
          <w:szCs w:val="22"/>
        </w:rPr>
        <w:t>8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ESTE DOCUMENTO DEVERÁ SER PREENCHIDO E ENVIADO PARA O E-MAIL</w:t>
      </w:r>
      <w:r w:rsidR="004C63B6">
        <w:rPr>
          <w:rFonts w:ascii="Arial" w:hAnsi="Arial" w:cs="Arial"/>
          <w:b/>
          <w:color w:val="C00000"/>
          <w:sz w:val="22"/>
          <w:szCs w:val="22"/>
        </w:rPr>
        <w:t xml:space="preserve">: </w:t>
      </w:r>
      <w:hyperlink r:id="rId8" w:history="1">
        <w:r w:rsidR="00BA03FC" w:rsidRPr="007176DC">
          <w:rPr>
            <w:rStyle w:val="Hyperlink"/>
            <w:rFonts w:ascii="Arial" w:hAnsi="Arial" w:cs="Arial"/>
            <w:sz w:val="22"/>
            <w:szCs w:val="22"/>
          </w:rPr>
          <w:t>gisele@senarms.org.br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</w:t>
      </w:r>
      <w:r w:rsidR="00BA03FC">
        <w:rPr>
          <w:rFonts w:ascii="Arial" w:hAnsi="Arial" w:cs="Arial"/>
          <w:b/>
          <w:color w:val="C00000"/>
          <w:sz w:val="22"/>
          <w:szCs w:val="22"/>
        </w:rPr>
        <w:t>6943</w:t>
      </w:r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0DB" w:rsidRDefault="00BD70DB">
      <w:r>
        <w:separator/>
      </w:r>
    </w:p>
  </w:endnote>
  <w:endnote w:type="continuationSeparator" w:id="0">
    <w:p w:rsidR="00BD70DB" w:rsidRDefault="00BD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2A0DC4" w:rsidRDefault="00A94747" w:rsidP="00027F57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027F57">
            <w:rPr>
              <w:rFonts w:ascii="Arial" w:hAnsi="Arial" w:cs="Arial"/>
              <w:sz w:val="18"/>
              <w:szCs w:val="20"/>
            </w:rPr>
            <w:t>10</w:t>
          </w:r>
          <w:r w:rsidR="00BD354A">
            <w:rPr>
              <w:rFonts w:ascii="Arial" w:hAnsi="Arial" w:cs="Arial"/>
              <w:sz w:val="18"/>
              <w:szCs w:val="20"/>
            </w:rPr>
            <w:t>7</w:t>
          </w:r>
          <w:r w:rsidR="00027F57">
            <w:rPr>
              <w:rFonts w:ascii="Arial" w:hAnsi="Arial" w:cs="Arial"/>
              <w:sz w:val="18"/>
              <w:szCs w:val="20"/>
            </w:rPr>
            <w:t>/2018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2A0DC4" w:rsidRDefault="009E0FA2" w:rsidP="00B51613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:rsidR="009E0FA2" w:rsidRPr="009E0FA2" w:rsidRDefault="009E0FA2" w:rsidP="00B51613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0DB" w:rsidRDefault="00BD70DB">
      <w:r>
        <w:separator/>
      </w:r>
    </w:p>
  </w:footnote>
  <w:footnote w:type="continuationSeparator" w:id="0">
    <w:p w:rsidR="00BD70DB" w:rsidRDefault="00BD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27F57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13F0"/>
    <w:rsid w:val="00394DE7"/>
    <w:rsid w:val="00396D0C"/>
    <w:rsid w:val="0039713A"/>
    <w:rsid w:val="003A30C1"/>
    <w:rsid w:val="003A3B4A"/>
    <w:rsid w:val="003A654C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63B6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84F6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202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89B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3CAC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03FC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54A"/>
    <w:rsid w:val="00BD39C0"/>
    <w:rsid w:val="00BD4114"/>
    <w:rsid w:val="00BD59E6"/>
    <w:rsid w:val="00BD70DB"/>
    <w:rsid w:val="00BE01C2"/>
    <w:rsid w:val="00BE0572"/>
    <w:rsid w:val="00BE134D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14C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6FC1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37F4F7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sele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EB283-6568-4EE3-83F0-0F81944B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52</cp:revision>
  <cp:lastPrinted>2018-03-19T19:03:00Z</cp:lastPrinted>
  <dcterms:created xsi:type="dcterms:W3CDTF">2016-02-15T13:56:00Z</dcterms:created>
  <dcterms:modified xsi:type="dcterms:W3CDTF">2018-11-16T17:04:00Z</dcterms:modified>
</cp:coreProperties>
</file>